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58CFD" w14:textId="49E745BD" w:rsidR="00362194" w:rsidRPr="00BE4C08" w:rsidRDefault="006079F5" w:rsidP="0036219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</w:t>
      </w:r>
      <w:r w:rsidR="00362194"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="00362194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 do SWZ</w:t>
      </w:r>
    </w:p>
    <w:p w14:paraId="6B2E9721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568C94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FFF2946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ADF32FB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FB384C7" w14:textId="77777777" w:rsidR="00362194" w:rsidRPr="00BE4C08" w:rsidRDefault="00362194" w:rsidP="0036219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F9859C" w14:textId="77777777" w:rsidR="00362194" w:rsidRPr="00BE4C08" w:rsidRDefault="00362194" w:rsidP="0036219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8777CE" w14:textId="77777777" w:rsidR="00362194" w:rsidRPr="00BE4C08" w:rsidRDefault="00362194" w:rsidP="00362194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F0BF446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48A7047C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A63E7D5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5C1A799" w14:textId="77777777" w:rsidR="00362194" w:rsidRPr="00BE4C08" w:rsidRDefault="00362194" w:rsidP="0036219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214794E4" w14:textId="77777777" w:rsidR="00362194" w:rsidRPr="00BE4C08" w:rsidRDefault="00362194" w:rsidP="0036219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227AF7E" w14:textId="77777777" w:rsidR="00362194" w:rsidRPr="00BE4C08" w:rsidRDefault="00362194" w:rsidP="0036219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5784453F" w14:textId="77777777" w:rsidR="00362194" w:rsidRPr="00BE4C08" w:rsidRDefault="00362194" w:rsidP="00362194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08615EE0" w14:textId="4AC5A307" w:rsidR="00362194" w:rsidRDefault="00362194" w:rsidP="006079F5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6079F5" w:rsidRPr="006079F5">
        <w:rPr>
          <w:rFonts w:asciiTheme="majorHAnsi" w:hAnsiTheme="majorHAnsi" w:cs="Arial"/>
          <w:b/>
          <w:sz w:val="20"/>
          <w:szCs w:val="20"/>
        </w:rPr>
        <w:t>Przebudowa istniejącego placu</w:t>
      </w:r>
      <w:r w:rsidR="006079F5">
        <w:rPr>
          <w:rFonts w:asciiTheme="majorHAnsi" w:hAnsiTheme="majorHAnsi" w:cs="Arial"/>
          <w:b/>
          <w:sz w:val="20"/>
          <w:szCs w:val="20"/>
        </w:rPr>
        <w:t xml:space="preserve"> zabaw przy Klubiku Dziecięcym </w:t>
      </w:r>
      <w:r w:rsidR="006079F5" w:rsidRPr="006079F5">
        <w:rPr>
          <w:rFonts w:asciiTheme="majorHAnsi" w:hAnsiTheme="majorHAnsi" w:cs="Arial"/>
          <w:b/>
          <w:sz w:val="20"/>
          <w:szCs w:val="20"/>
        </w:rPr>
        <w:t>„Kubusiowy Raj w Lelicach”</w:t>
      </w:r>
    </w:p>
    <w:p w14:paraId="74514351" w14:textId="0C9152BE" w:rsidR="00362194" w:rsidRPr="00BE4C08" w:rsidRDefault="00362194" w:rsidP="00362194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62194" w:rsidRPr="00BE4C08" w14:paraId="7E5B5D32" w14:textId="77777777" w:rsidTr="00416F68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C907EBF" w14:textId="77777777" w:rsidR="00362194" w:rsidRPr="00BE4C08" w:rsidRDefault="00362194" w:rsidP="00416F6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12133217" w14:textId="77777777" w:rsidR="00362194" w:rsidRPr="00BE4C08" w:rsidRDefault="00362194" w:rsidP="00362194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57557A1" w14:textId="77777777" w:rsidR="00362194" w:rsidRPr="00BE4C08" w:rsidRDefault="00362194" w:rsidP="00362194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01AF629B" w14:textId="77777777" w:rsidR="00362194" w:rsidRPr="00BE4C08" w:rsidRDefault="00362194" w:rsidP="00362194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362194" w:rsidRPr="00BE4C08" w14:paraId="1EA3F559" w14:textId="77777777" w:rsidTr="00416F68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680BE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65C7DA" w14:textId="77777777" w:rsidR="00362194" w:rsidRPr="00BE4C08" w:rsidRDefault="00362194" w:rsidP="00416F68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B0C3F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5AEFC3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ACF08A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94E321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DA52B6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362194" w:rsidRPr="00BE4C08" w14:paraId="53D97191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081A05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8DAFE9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4466D43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7E7C2CE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512932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708A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63A5D1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DD10C6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62194" w:rsidRPr="00BE4C08" w14:paraId="32A72DC9" w14:textId="77777777" w:rsidTr="00416F68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6A868" w14:textId="77777777" w:rsidR="00362194" w:rsidRPr="00BE4C08" w:rsidRDefault="00362194" w:rsidP="00416F68">
            <w:pPr>
              <w:spacing w:line="288" w:lineRule="auto"/>
              <w:jc w:val="center"/>
              <w:rPr>
                <w:rFonts w:asciiTheme="majorHAnsi" w:hAnsiTheme="majorHAnsi" w:cs="Arial"/>
              </w:rPr>
            </w:pPr>
            <w:r w:rsidRPr="00BE4C08">
              <w:rPr>
                <w:rFonts w:asciiTheme="majorHAnsi" w:hAnsiTheme="majorHAnsi" w:cs="Arial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46D78ABA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  <w:p w14:paraId="55F1DF74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B1655D5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62E7AD6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F47799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9D1C58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54E3D" w14:textId="77777777" w:rsidR="00362194" w:rsidRPr="00BE4C08" w:rsidRDefault="00362194" w:rsidP="00416F68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6B09938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2FF2D847" w14:textId="77777777" w:rsidR="00362194" w:rsidRPr="00BE4C08" w:rsidRDefault="00362194" w:rsidP="00362194">
      <w:pPr>
        <w:rPr>
          <w:rFonts w:asciiTheme="majorHAnsi" w:eastAsia="Calibri" w:hAnsiTheme="majorHAnsi" w:cs="Arial"/>
          <w:b/>
          <w:sz w:val="22"/>
          <w:szCs w:val="22"/>
          <w:lang w:eastAsia="en-US"/>
        </w:rPr>
      </w:pPr>
    </w:p>
    <w:p w14:paraId="125FFAF4" w14:textId="77777777" w:rsidR="00362194" w:rsidRPr="00BE4C08" w:rsidRDefault="00362194" w:rsidP="0036219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72B3058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EEA614F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20A3D62A" w14:textId="77777777" w:rsidR="00362194" w:rsidRPr="00BE4C08" w:rsidRDefault="00362194" w:rsidP="0036219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85BC127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30DE258" w14:textId="77777777" w:rsidR="00362194" w:rsidRPr="00BE4C08" w:rsidRDefault="00362194" w:rsidP="0036219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B0F008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0CF5473E" w14:textId="77777777" w:rsidR="00362194" w:rsidRPr="00BE4C08" w:rsidRDefault="00362194" w:rsidP="0036219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45F70EE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E6855D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293F93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C114288" w14:textId="7AB7541A" w:rsidR="00416F68" w:rsidRDefault="00416F68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77976A9" w14:textId="77777777" w:rsidR="00416F6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D3CBB9B" w14:textId="2C892DE0" w:rsidR="00362194" w:rsidRDefault="00362194" w:rsidP="00416F68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362194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79020" w14:textId="77777777" w:rsidR="00800A18" w:rsidRDefault="00800A18" w:rsidP="000F1DCF">
      <w:r>
        <w:separator/>
      </w:r>
    </w:p>
  </w:endnote>
  <w:endnote w:type="continuationSeparator" w:id="0">
    <w:p w14:paraId="2C46901C" w14:textId="77777777" w:rsidR="00800A18" w:rsidRDefault="00800A18" w:rsidP="000F1DCF">
      <w:r>
        <w:continuationSeparator/>
      </w:r>
    </w:p>
  </w:endnote>
  <w:endnote w:type="continuationNotice" w:id="1">
    <w:p w14:paraId="3F45A43C" w14:textId="77777777" w:rsidR="00800A18" w:rsidRDefault="00800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3F19819C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A62D0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FFE4B" w14:textId="77777777" w:rsidR="00800A18" w:rsidRDefault="00800A18" w:rsidP="000F1DCF">
      <w:r>
        <w:separator/>
      </w:r>
    </w:p>
  </w:footnote>
  <w:footnote w:type="continuationSeparator" w:id="0">
    <w:p w14:paraId="13F3E390" w14:textId="77777777" w:rsidR="00800A18" w:rsidRDefault="00800A18" w:rsidP="000F1DCF">
      <w:r>
        <w:continuationSeparator/>
      </w:r>
    </w:p>
  </w:footnote>
  <w:footnote w:type="continuationNotice" w:id="1">
    <w:p w14:paraId="2598C1E6" w14:textId="77777777" w:rsidR="00800A18" w:rsidRDefault="00800A1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A62D0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A18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575A8-7D11-4EDA-8C2F-A4D68B8C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1419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2025-06-11T11:11:00Z</dcterms:modified>
</cp:coreProperties>
</file>